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6528D" w14:textId="77777777" w:rsidR="009B24A0" w:rsidRPr="00A82B09" w:rsidRDefault="009B24A0">
      <w:pPr>
        <w:pStyle w:val="Textoindependiente"/>
        <w:rPr>
          <w:rFonts w:ascii="Arial" w:hAnsi="Arial" w:cs="Arial"/>
        </w:rPr>
      </w:pPr>
    </w:p>
    <w:p w14:paraId="6299CB0E" w14:textId="77777777" w:rsidR="009B24A0" w:rsidRPr="008445B1" w:rsidRDefault="009B24A0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410FBE23" w14:textId="77777777" w:rsidR="009B24A0" w:rsidRPr="008445B1" w:rsidRDefault="009B24A0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F30E0E">
        <w:rPr>
          <w:rFonts w:ascii="Arial" w:hAnsi="Arial" w:cs="Arial"/>
          <w:noProof/>
        </w:rPr>
        <w:t>CARLOS DAVID ZAPATA GONZALEZ</w:t>
      </w:r>
      <w:r w:rsidRPr="008445B1">
        <w:rPr>
          <w:rFonts w:ascii="Arial" w:hAnsi="Arial" w:cs="Arial"/>
        </w:rPr>
        <w:tab/>
      </w:r>
    </w:p>
    <w:p w14:paraId="13FE2DB1" w14:textId="77777777" w:rsidR="009B24A0" w:rsidRPr="008445B1" w:rsidRDefault="009B24A0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F30E0E">
        <w:rPr>
          <w:rFonts w:ascii="Arial" w:hAnsi="Arial" w:cs="Arial"/>
          <w:noProof/>
        </w:rPr>
        <w:t>1062330748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14:paraId="192BA523" w14:textId="77777777" w:rsidR="009B24A0" w:rsidRPr="008445B1" w:rsidRDefault="009B24A0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F30E0E">
        <w:rPr>
          <w:rFonts w:ascii="Arial" w:hAnsi="Arial" w:cs="Arial"/>
          <w:noProof/>
          <w:color w:val="000000"/>
        </w:rPr>
        <w:t>3500237109</w:t>
      </w:r>
      <w:r w:rsidRPr="008445B1">
        <w:rPr>
          <w:rFonts w:ascii="Arial" w:hAnsi="Arial" w:cs="Arial"/>
          <w:color w:val="000000"/>
        </w:rPr>
        <w:tab/>
      </w:r>
    </w:p>
    <w:p w14:paraId="3A6AEE48" w14:textId="77777777" w:rsidR="009B24A0" w:rsidRPr="008445B1" w:rsidRDefault="009B24A0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F30E0E">
        <w:rPr>
          <w:rFonts w:ascii="Arial" w:hAnsi="Arial" w:cs="Arial"/>
          <w:noProof/>
        </w:rPr>
        <w:t>4500370062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14:paraId="33440D55" w14:textId="77777777" w:rsidR="009B24A0" w:rsidRPr="008445B1" w:rsidRDefault="009B24A0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10.242.000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F30E0E">
        <w:rPr>
          <w:rFonts w:ascii="Arial" w:hAnsi="Arial" w:cs="Arial"/>
          <w:noProof/>
        </w:rPr>
        <w:t>DIEZ MILLONES DOSCIENTOS CUARENTA Y DOS MIL PESOS M/CTE</w:t>
      </w:r>
      <w:r w:rsidRPr="008445B1">
        <w:rPr>
          <w:rFonts w:ascii="Arial" w:hAnsi="Arial" w:cs="Arial"/>
        </w:rPr>
        <w:t>)</w:t>
      </w:r>
    </w:p>
    <w:p w14:paraId="54C0532A" w14:textId="77777777" w:rsidR="009B24A0" w:rsidRPr="008445B1" w:rsidRDefault="009B24A0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F30E0E">
        <w:rPr>
          <w:rFonts w:ascii="Arial" w:hAnsi="Arial" w:cs="Arial"/>
          <w:noProof/>
        </w:rPr>
        <w:t>31/ago/2025</w:t>
      </w:r>
    </w:p>
    <w:p w14:paraId="71435190" w14:textId="77777777" w:rsidR="009B24A0" w:rsidRPr="00A82B09" w:rsidRDefault="009B24A0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3E9D0350" w14:textId="77777777" w:rsidR="009B24A0" w:rsidRPr="00A82B09" w:rsidRDefault="009B24A0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2894F399" w14:textId="77777777" w:rsidR="009B24A0" w:rsidRPr="00A82B09" w:rsidRDefault="009B24A0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7551FEC2" w14:textId="77777777" w:rsidR="009B24A0" w:rsidRDefault="009B24A0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F30E0E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denominado" Mejoramiento de la calidad de vida con actividades físicas y recreación para la población de Santiago de Cali" BP -26005300.</w:t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5A751EF" w14:textId="77777777" w:rsidR="009B24A0" w:rsidRPr="00A82B09" w:rsidRDefault="009B24A0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5EFF2898" w14:textId="77777777" w:rsidR="009B24A0" w:rsidRPr="00A82B09" w:rsidRDefault="009B24A0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F30E0E">
        <w:rPr>
          <w:rFonts w:ascii="Arial" w:hAnsi="Arial" w:cs="Arial"/>
          <w:noProof/>
          <w:lang w:val="es-ES_tradnl"/>
        </w:rPr>
        <w:t>4162.010.26.1.2047-2025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7DC54933" w14:textId="77777777" w:rsidR="009B24A0" w:rsidRPr="00A82B09" w:rsidRDefault="009B24A0" w:rsidP="005E7EDD">
      <w:pPr>
        <w:pStyle w:val="Textoindependiente"/>
        <w:ind w:left="360"/>
        <w:rPr>
          <w:rFonts w:ascii="Arial" w:hAnsi="Arial" w:cs="Arial"/>
          <w:b/>
        </w:rPr>
      </w:pPr>
    </w:p>
    <w:p w14:paraId="14961EA5" w14:textId="77777777" w:rsidR="009B24A0" w:rsidRPr="00A82B09" w:rsidRDefault="009B24A0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5E224FD2" w14:textId="77777777" w:rsidR="009B24A0" w:rsidRPr="00A82B09" w:rsidRDefault="009B24A0">
      <w:pPr>
        <w:pStyle w:val="Textoindependiente"/>
        <w:rPr>
          <w:rFonts w:ascii="Arial" w:hAnsi="Arial" w:cs="Arial"/>
          <w:b/>
        </w:rPr>
      </w:pPr>
    </w:p>
    <w:p w14:paraId="655D07C0" w14:textId="77777777" w:rsidR="009B24A0" w:rsidRPr="00BA583F" w:rsidRDefault="009B24A0" w:rsidP="00BA583F">
      <w:pPr>
        <w:pStyle w:val="Textoindependiente"/>
        <w:rPr>
          <w:rFonts w:ascii="Arial" w:hAnsi="Arial" w:cs="Arial"/>
          <w:sz w:val="22"/>
          <w:szCs w:val="22"/>
        </w:rPr>
      </w:pPr>
      <w:r w:rsidRPr="00BA583F"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 w:rsidRPr="00BA583F">
        <w:rPr>
          <w:rFonts w:ascii="Arial" w:hAnsi="Arial" w:cs="Arial"/>
          <w:b/>
          <w:bCs/>
          <w:sz w:val="22"/>
          <w:szCs w:val="22"/>
        </w:rPr>
        <w:t>PRIMERA CUOTA</w:t>
      </w:r>
    </w:p>
    <w:p w14:paraId="36A21458" w14:textId="77777777" w:rsidR="009B24A0" w:rsidRPr="00BA583F" w:rsidRDefault="009B24A0" w:rsidP="00BA583F">
      <w:pPr>
        <w:pStyle w:val="Textoindependiente"/>
        <w:rPr>
          <w:rFonts w:ascii="Arial" w:hAnsi="Arial" w:cs="Arial"/>
          <w:sz w:val="22"/>
          <w:szCs w:val="22"/>
        </w:rPr>
      </w:pPr>
    </w:p>
    <w:p w14:paraId="5726A41E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  <w:r w:rsidRPr="00BA583F">
        <w:rPr>
          <w:rFonts w:ascii="Arial" w:hAnsi="Arial" w:cs="Arial"/>
          <w:sz w:val="22"/>
          <w:szCs w:val="22"/>
        </w:rPr>
        <w:t xml:space="preserve">1.Acompañar la planeación y organización del desarrollo de las acciones para la atención del programa activamente y </w:t>
      </w:r>
      <w:proofErr w:type="spellStart"/>
      <w:r w:rsidRPr="00BA583F">
        <w:rPr>
          <w:rFonts w:ascii="Arial" w:hAnsi="Arial" w:cs="Arial"/>
          <w:sz w:val="22"/>
          <w:szCs w:val="22"/>
        </w:rPr>
        <w:t>demas</w:t>
      </w:r>
      <w:proofErr w:type="spellEnd"/>
      <w:r w:rsidRPr="00BA583F">
        <w:rPr>
          <w:rFonts w:ascii="Arial" w:hAnsi="Arial" w:cs="Arial"/>
          <w:sz w:val="22"/>
          <w:szCs w:val="22"/>
        </w:rPr>
        <w:t xml:space="preserve"> actividades del proyecto elaborando e implementando los planes de intervención relacionados con las estrategias del proyecto y el desarrollo técnico de las actividades, asegurando su ejecución efectiva y el cumplimiento de los objetivos establecidos.</w:t>
      </w:r>
    </w:p>
    <w:p w14:paraId="00730744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</w:p>
    <w:p w14:paraId="57EA728D" w14:textId="63A65B2F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Acompañé</w:t>
      </w:r>
      <w:r w:rsidRPr="00BA583F">
        <w:rPr>
          <w:rFonts w:ascii="Arial" w:hAnsi="Arial" w:cs="Arial"/>
          <w:sz w:val="22"/>
          <w:szCs w:val="22"/>
        </w:rPr>
        <w:t xml:space="preserve"> en la mesa de trabajo del equipo técnico primario, en donde se organizó el cronograma de actividades y la participación de eventos organizados por la </w:t>
      </w:r>
      <w:proofErr w:type="gramStart"/>
      <w:r w:rsidRPr="00BA583F">
        <w:rPr>
          <w:rFonts w:ascii="Arial" w:hAnsi="Arial" w:cs="Arial"/>
          <w:sz w:val="22"/>
          <w:szCs w:val="22"/>
        </w:rPr>
        <w:t>Secretaria</w:t>
      </w:r>
      <w:proofErr w:type="gramEnd"/>
      <w:r w:rsidRPr="00BA583F">
        <w:rPr>
          <w:rFonts w:ascii="Arial" w:hAnsi="Arial" w:cs="Arial"/>
          <w:sz w:val="22"/>
          <w:szCs w:val="22"/>
        </w:rPr>
        <w:t xml:space="preserve"> del Deporte y la Recreación, con el objetivo de cumplir con la atención a las poblaciones y usuarios beneficiados.</w:t>
      </w:r>
    </w:p>
    <w:p w14:paraId="58396390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  <w:r w:rsidRPr="00BA583F">
        <w:rPr>
          <w:rFonts w:ascii="Arial" w:hAnsi="Arial" w:cs="Arial"/>
          <w:sz w:val="22"/>
          <w:szCs w:val="22"/>
        </w:rPr>
        <w:t xml:space="preserve"> </w:t>
      </w:r>
    </w:p>
    <w:p w14:paraId="2CAD7689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  <w:r w:rsidRPr="00BA583F">
        <w:rPr>
          <w:rFonts w:ascii="Arial" w:hAnsi="Arial" w:cs="Arial"/>
          <w:sz w:val="22"/>
          <w:szCs w:val="22"/>
        </w:rPr>
        <w:t xml:space="preserve"> 2. Acompañar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15A93CD7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</w:p>
    <w:p w14:paraId="188FBA22" w14:textId="372F939C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Acompañé</w:t>
      </w:r>
      <w:r w:rsidRPr="00BA583F">
        <w:rPr>
          <w:rFonts w:ascii="Arial" w:hAnsi="Arial" w:cs="Arial"/>
          <w:sz w:val="22"/>
          <w:szCs w:val="22"/>
        </w:rPr>
        <w:t xml:space="preserve"> en el seguimiento de las actividades de los monitores en campo en la Fundación Samaritanos, atendiendo a la población de habitantes de calle grupo de personas mayores, en donde se les brinda actividades recreativas.</w:t>
      </w:r>
    </w:p>
    <w:p w14:paraId="5CE45C67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  <w:r w:rsidRPr="00BA583F">
        <w:rPr>
          <w:rFonts w:ascii="Arial" w:hAnsi="Arial" w:cs="Arial"/>
          <w:sz w:val="22"/>
          <w:szCs w:val="22"/>
        </w:rPr>
        <w:t xml:space="preserve"> </w:t>
      </w:r>
    </w:p>
    <w:p w14:paraId="3FB9C225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  <w:r w:rsidRPr="00BA583F">
        <w:rPr>
          <w:rFonts w:ascii="Arial" w:hAnsi="Arial" w:cs="Arial"/>
          <w:sz w:val="22"/>
          <w:szCs w:val="22"/>
        </w:rPr>
        <w:t xml:space="preserve"> 3.Participar las </w:t>
      </w:r>
      <w:proofErr w:type="gramStart"/>
      <w:r w:rsidRPr="00BA583F">
        <w:rPr>
          <w:rFonts w:ascii="Arial" w:hAnsi="Arial" w:cs="Arial"/>
          <w:sz w:val="22"/>
          <w:szCs w:val="22"/>
        </w:rPr>
        <w:t>actividades  operativas</w:t>
      </w:r>
      <w:proofErr w:type="gramEnd"/>
      <w:r w:rsidRPr="00BA583F">
        <w:rPr>
          <w:rFonts w:ascii="Arial" w:hAnsi="Arial" w:cs="Arial"/>
          <w:sz w:val="22"/>
          <w:szCs w:val="22"/>
        </w:rPr>
        <w:t xml:space="preserve">, logísticas o </w:t>
      </w:r>
      <w:proofErr w:type="gramStart"/>
      <w:r w:rsidRPr="00BA583F">
        <w:rPr>
          <w:rFonts w:ascii="Arial" w:hAnsi="Arial" w:cs="Arial"/>
          <w:sz w:val="22"/>
          <w:szCs w:val="22"/>
        </w:rPr>
        <w:t>asistenciales  de</w:t>
      </w:r>
      <w:proofErr w:type="gramEnd"/>
      <w:r w:rsidRPr="00BA583F">
        <w:rPr>
          <w:rFonts w:ascii="Arial" w:hAnsi="Arial" w:cs="Arial"/>
          <w:sz w:val="22"/>
          <w:szCs w:val="22"/>
        </w:rPr>
        <w:t xml:space="preserve"> carácter misional de la secretaría de Deporte y Recreación, tendientes a enriquecer la ejecución del programa.</w:t>
      </w:r>
    </w:p>
    <w:p w14:paraId="5459E067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  <w:r w:rsidRPr="00BA583F">
        <w:rPr>
          <w:rFonts w:ascii="Arial" w:hAnsi="Arial" w:cs="Arial"/>
          <w:sz w:val="22"/>
          <w:szCs w:val="22"/>
        </w:rPr>
        <w:lastRenderedPageBreak/>
        <w:t xml:space="preserve"> </w:t>
      </w:r>
    </w:p>
    <w:p w14:paraId="1702BCE4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</w:p>
    <w:p w14:paraId="5F1538C3" w14:textId="2D642112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  <w:r w:rsidRPr="00BA583F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Participé</w:t>
      </w:r>
      <w:r w:rsidRPr="00BA583F">
        <w:rPr>
          <w:rFonts w:ascii="Arial" w:hAnsi="Arial" w:cs="Arial"/>
          <w:sz w:val="22"/>
          <w:szCs w:val="22"/>
        </w:rPr>
        <w:t xml:space="preserve"> en la mesa de trabajo virtual con la Psicosocial del Programa, con el objetivo de planear el enfoque para la atención a la población de habitantes de calle.</w:t>
      </w:r>
    </w:p>
    <w:p w14:paraId="4C2F8B0C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</w:p>
    <w:p w14:paraId="56F62F03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  <w:r w:rsidRPr="00BA583F">
        <w:rPr>
          <w:rFonts w:ascii="Arial" w:hAnsi="Arial" w:cs="Arial"/>
          <w:sz w:val="22"/>
          <w:szCs w:val="22"/>
        </w:rPr>
        <w:t xml:space="preserve"> 4.</w:t>
      </w:r>
      <w:proofErr w:type="gramStart"/>
      <w:r w:rsidRPr="00BA583F">
        <w:rPr>
          <w:rFonts w:ascii="Arial" w:hAnsi="Arial" w:cs="Arial"/>
          <w:sz w:val="22"/>
          <w:szCs w:val="22"/>
        </w:rPr>
        <w:t>Verificar  el</w:t>
      </w:r>
      <w:proofErr w:type="gramEnd"/>
      <w:r w:rsidRPr="00BA583F">
        <w:rPr>
          <w:rFonts w:ascii="Arial" w:hAnsi="Arial" w:cs="Arial"/>
          <w:sz w:val="22"/>
          <w:szCs w:val="22"/>
        </w:rPr>
        <w:t xml:space="preserve"> cumplimiento y/</w:t>
      </w:r>
      <w:proofErr w:type="spellStart"/>
      <w:r w:rsidRPr="00BA583F">
        <w:rPr>
          <w:rFonts w:ascii="Arial" w:hAnsi="Arial" w:cs="Arial"/>
          <w:sz w:val="22"/>
          <w:szCs w:val="22"/>
        </w:rPr>
        <w:t>ó</w:t>
      </w:r>
      <w:proofErr w:type="spellEnd"/>
      <w:r w:rsidRPr="00BA583F">
        <w:rPr>
          <w:rFonts w:ascii="Arial" w:hAnsi="Arial" w:cs="Arial"/>
          <w:sz w:val="22"/>
          <w:szCs w:val="22"/>
        </w:rPr>
        <w:t xml:space="preserve"> participar de las actividades en pro del desarrollo del sistema de gestión de calidad, el sistema de gestión ambiental y el sistema de gestión de seguridad y salud en el trabajo.</w:t>
      </w:r>
    </w:p>
    <w:p w14:paraId="3D767642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</w:p>
    <w:p w14:paraId="04A39899" w14:textId="767DF85F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Apoyé</w:t>
      </w:r>
      <w:r w:rsidRPr="00BA583F">
        <w:rPr>
          <w:rFonts w:ascii="Arial" w:hAnsi="Arial" w:cs="Arial"/>
          <w:sz w:val="22"/>
          <w:szCs w:val="22"/>
        </w:rPr>
        <w:t xml:space="preserve"> en la inducción a monitores sobre los formatos del sistema de gestión de calidad, con el objetivo de que cumplan con el diligenciamiento correcto de los formatos requeridos.</w:t>
      </w:r>
    </w:p>
    <w:p w14:paraId="1321D829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  <w:r w:rsidRPr="00BA583F">
        <w:rPr>
          <w:rFonts w:ascii="Arial" w:hAnsi="Arial" w:cs="Arial"/>
          <w:sz w:val="22"/>
          <w:szCs w:val="22"/>
        </w:rPr>
        <w:t xml:space="preserve"> </w:t>
      </w:r>
    </w:p>
    <w:p w14:paraId="146E67AD" w14:textId="77777777" w:rsid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  <w:r w:rsidRPr="00BA583F">
        <w:rPr>
          <w:rFonts w:ascii="Arial" w:hAnsi="Arial" w:cs="Arial"/>
          <w:sz w:val="22"/>
          <w:szCs w:val="22"/>
        </w:rPr>
        <w:t xml:space="preserve"> 5. Planear y diligenciar el formato de parrilla de los monitores deportivo de la </w:t>
      </w:r>
      <w:proofErr w:type="gramStart"/>
      <w:r w:rsidRPr="00BA583F">
        <w:rPr>
          <w:rFonts w:ascii="Arial" w:hAnsi="Arial" w:cs="Arial"/>
          <w:sz w:val="22"/>
          <w:szCs w:val="22"/>
        </w:rPr>
        <w:t>Secretaria</w:t>
      </w:r>
      <w:proofErr w:type="gramEnd"/>
      <w:r w:rsidRPr="00BA583F">
        <w:rPr>
          <w:rFonts w:ascii="Arial" w:hAnsi="Arial" w:cs="Arial"/>
          <w:sz w:val="22"/>
          <w:szCs w:val="22"/>
        </w:rPr>
        <w:t xml:space="preserve"> del Deporte y la Recreación.</w:t>
      </w:r>
    </w:p>
    <w:p w14:paraId="0E2042C6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</w:p>
    <w:p w14:paraId="6A8C15F6" w14:textId="33A7C908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  <w:r w:rsidRPr="00BA583F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No fui</w:t>
      </w:r>
      <w:r w:rsidRPr="00BA583F">
        <w:rPr>
          <w:rFonts w:ascii="Arial" w:hAnsi="Arial" w:cs="Arial"/>
          <w:sz w:val="22"/>
          <w:szCs w:val="22"/>
        </w:rPr>
        <w:t xml:space="preserve"> requerido para el desarrollo de esta actividad durante este periodo.</w:t>
      </w:r>
    </w:p>
    <w:p w14:paraId="1B336E76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  <w:r w:rsidRPr="00BA583F">
        <w:rPr>
          <w:rFonts w:ascii="Arial" w:hAnsi="Arial" w:cs="Arial"/>
          <w:sz w:val="22"/>
          <w:szCs w:val="22"/>
        </w:rPr>
        <w:t xml:space="preserve"> </w:t>
      </w:r>
    </w:p>
    <w:p w14:paraId="1F217485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  <w:r w:rsidRPr="00BA583F">
        <w:rPr>
          <w:rFonts w:ascii="Arial" w:hAnsi="Arial" w:cs="Arial"/>
          <w:sz w:val="22"/>
          <w:szCs w:val="22"/>
        </w:rPr>
        <w:t xml:space="preserve"> 6. Las demás desarrolladas en el objeto contractual.</w:t>
      </w:r>
    </w:p>
    <w:p w14:paraId="617FC903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</w:p>
    <w:p w14:paraId="49829270" w14:textId="2516F627" w:rsidR="009B24A0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Participé</w:t>
      </w:r>
      <w:r w:rsidRPr="00BA583F">
        <w:rPr>
          <w:rFonts w:ascii="Arial" w:hAnsi="Arial" w:cs="Arial"/>
          <w:sz w:val="22"/>
          <w:szCs w:val="22"/>
        </w:rPr>
        <w:t xml:space="preserve"> de la inducción brindada por el Coordinador General del Programa Poblaciones y Etnias.</w:t>
      </w:r>
    </w:p>
    <w:p w14:paraId="60F696EC" w14:textId="77777777" w:rsidR="00BA583F" w:rsidRPr="00BA583F" w:rsidRDefault="00BA583F" w:rsidP="00BA583F">
      <w:pPr>
        <w:pStyle w:val="Textoindependiente"/>
        <w:rPr>
          <w:rFonts w:ascii="Arial" w:hAnsi="Arial" w:cs="Arial"/>
          <w:sz w:val="22"/>
          <w:szCs w:val="22"/>
        </w:rPr>
      </w:pPr>
    </w:p>
    <w:p w14:paraId="02F3378F" w14:textId="77777777" w:rsidR="009B24A0" w:rsidRPr="00BA583F" w:rsidRDefault="009B24A0" w:rsidP="00BA583F">
      <w:pPr>
        <w:pStyle w:val="Textoindependiente"/>
        <w:rPr>
          <w:rFonts w:ascii="Arial" w:hAnsi="Arial" w:cs="Arial"/>
          <w:sz w:val="22"/>
          <w:szCs w:val="22"/>
        </w:rPr>
      </w:pPr>
      <w:r w:rsidRPr="00BA583F"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 w:rsidRPr="00BA583F">
        <w:rPr>
          <w:rFonts w:ascii="Arial" w:hAnsi="Arial" w:cs="Arial"/>
          <w:b/>
          <w:bCs/>
          <w:sz w:val="22"/>
          <w:szCs w:val="22"/>
        </w:rPr>
        <w:t>SEGUNDA CUOTA</w:t>
      </w:r>
    </w:p>
    <w:p w14:paraId="47A71648" w14:textId="77777777" w:rsidR="009B24A0" w:rsidRPr="00BA583F" w:rsidRDefault="009B24A0" w:rsidP="00BA583F">
      <w:pPr>
        <w:pStyle w:val="Default"/>
        <w:jc w:val="both"/>
        <w:rPr>
          <w:sz w:val="22"/>
          <w:szCs w:val="22"/>
        </w:rPr>
      </w:pPr>
    </w:p>
    <w:p w14:paraId="36F1F57D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  <w:r w:rsidRPr="00BA583F">
        <w:rPr>
          <w:sz w:val="22"/>
          <w:szCs w:val="22"/>
        </w:rPr>
        <w:t xml:space="preserve">1.Acompañar la planeación y organización del desarrollo de las acciones para la atención del programa activamente y </w:t>
      </w:r>
      <w:proofErr w:type="spellStart"/>
      <w:r w:rsidRPr="00BA583F">
        <w:rPr>
          <w:sz w:val="22"/>
          <w:szCs w:val="22"/>
        </w:rPr>
        <w:t>demas</w:t>
      </w:r>
      <w:proofErr w:type="spellEnd"/>
      <w:r w:rsidRPr="00BA583F">
        <w:rPr>
          <w:sz w:val="22"/>
          <w:szCs w:val="22"/>
        </w:rPr>
        <w:t xml:space="preserve"> actividades del proyecto elaborando e implementando los planes de intervención relacionados con las estrategias del proyecto y el desarrollo técnico de las actividades, asegurando su ejecución efectiva y el cumplimiento de los objetivos establecidos.</w:t>
      </w:r>
    </w:p>
    <w:p w14:paraId="7B638B9B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</w:p>
    <w:p w14:paraId="34EFB94A" w14:textId="004E6A04" w:rsidR="00BA583F" w:rsidRPr="00BA583F" w:rsidRDefault="00BA583F" w:rsidP="00BA583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Participé</w:t>
      </w:r>
      <w:r w:rsidRPr="00BA583F">
        <w:rPr>
          <w:sz w:val="22"/>
          <w:szCs w:val="22"/>
        </w:rPr>
        <w:t xml:space="preserve"> de la mesa de trabajo con la coordinadora técnica del programa Poblaciones y Etnias, con el fin de revisar las estrategias para abordar e impactar de manera positiva los habitantes de calle de diferentes edades que tenemos identificados desde la </w:t>
      </w:r>
      <w:proofErr w:type="gramStart"/>
      <w:r w:rsidRPr="00BA583F">
        <w:rPr>
          <w:sz w:val="22"/>
          <w:szCs w:val="22"/>
        </w:rPr>
        <w:t>Secretaria</w:t>
      </w:r>
      <w:proofErr w:type="gramEnd"/>
      <w:r w:rsidRPr="00BA583F">
        <w:rPr>
          <w:sz w:val="22"/>
          <w:szCs w:val="22"/>
        </w:rPr>
        <w:t xml:space="preserve"> del Deporte y la Recreación.</w:t>
      </w:r>
    </w:p>
    <w:p w14:paraId="6BA408A6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  <w:r w:rsidRPr="00BA583F">
        <w:rPr>
          <w:sz w:val="22"/>
          <w:szCs w:val="22"/>
        </w:rPr>
        <w:t xml:space="preserve"> </w:t>
      </w:r>
    </w:p>
    <w:p w14:paraId="0EECAE10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  <w:r w:rsidRPr="00BA583F">
        <w:rPr>
          <w:sz w:val="22"/>
          <w:szCs w:val="22"/>
        </w:rPr>
        <w:t xml:space="preserve"> 2. Acompañar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28DE42B4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</w:p>
    <w:p w14:paraId="71B1B147" w14:textId="184F694E" w:rsidR="00BA583F" w:rsidRPr="00BA583F" w:rsidRDefault="00BA583F" w:rsidP="00BA583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Acompañé</w:t>
      </w:r>
      <w:r w:rsidRPr="00BA583F">
        <w:rPr>
          <w:sz w:val="22"/>
          <w:szCs w:val="22"/>
        </w:rPr>
        <w:t xml:space="preserve"> en el seguimiento de las actividades de los monitores en campo en la Fundación Samaritanos, atendiendo a la población de habitantes de calle grupo de personas mayores, en donde se les brinda actividades recreativas.</w:t>
      </w:r>
    </w:p>
    <w:p w14:paraId="48EAF258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  <w:r w:rsidRPr="00BA583F">
        <w:rPr>
          <w:sz w:val="22"/>
          <w:szCs w:val="22"/>
        </w:rPr>
        <w:t xml:space="preserve"> </w:t>
      </w:r>
    </w:p>
    <w:p w14:paraId="785FF60D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  <w:r w:rsidRPr="00BA583F">
        <w:rPr>
          <w:sz w:val="22"/>
          <w:szCs w:val="22"/>
        </w:rPr>
        <w:t xml:space="preserve"> 3.Participar las </w:t>
      </w:r>
      <w:proofErr w:type="gramStart"/>
      <w:r w:rsidRPr="00BA583F">
        <w:rPr>
          <w:sz w:val="22"/>
          <w:szCs w:val="22"/>
        </w:rPr>
        <w:t>actividades  operativas</w:t>
      </w:r>
      <w:proofErr w:type="gramEnd"/>
      <w:r w:rsidRPr="00BA583F">
        <w:rPr>
          <w:sz w:val="22"/>
          <w:szCs w:val="22"/>
        </w:rPr>
        <w:t xml:space="preserve">, logísticas o </w:t>
      </w:r>
      <w:proofErr w:type="gramStart"/>
      <w:r w:rsidRPr="00BA583F">
        <w:rPr>
          <w:sz w:val="22"/>
          <w:szCs w:val="22"/>
        </w:rPr>
        <w:t>asistenciales  de</w:t>
      </w:r>
      <w:proofErr w:type="gramEnd"/>
      <w:r w:rsidRPr="00BA583F">
        <w:rPr>
          <w:sz w:val="22"/>
          <w:szCs w:val="22"/>
        </w:rPr>
        <w:t xml:space="preserve"> carácter misional de la secretaría de Deporte y Recreación, tendientes a enriquecer la ejecución del programa.</w:t>
      </w:r>
    </w:p>
    <w:p w14:paraId="146F59FF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  <w:r w:rsidRPr="00BA583F">
        <w:rPr>
          <w:sz w:val="22"/>
          <w:szCs w:val="22"/>
        </w:rPr>
        <w:t xml:space="preserve"> </w:t>
      </w:r>
    </w:p>
    <w:p w14:paraId="0EDC3620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</w:p>
    <w:p w14:paraId="31151CBA" w14:textId="712E5D8A" w:rsidR="00BA583F" w:rsidRPr="00BA583F" w:rsidRDefault="00BA583F" w:rsidP="00BA583F">
      <w:pPr>
        <w:pStyle w:val="Default"/>
        <w:jc w:val="both"/>
        <w:rPr>
          <w:sz w:val="22"/>
          <w:szCs w:val="22"/>
        </w:rPr>
      </w:pPr>
      <w:r w:rsidRPr="00BA583F">
        <w:rPr>
          <w:sz w:val="22"/>
          <w:szCs w:val="22"/>
        </w:rPr>
        <w:lastRenderedPageBreak/>
        <w:t xml:space="preserve">- </w:t>
      </w:r>
      <w:r>
        <w:rPr>
          <w:sz w:val="22"/>
          <w:szCs w:val="22"/>
        </w:rPr>
        <w:t>Participé</w:t>
      </w:r>
      <w:r w:rsidRPr="00BA583F">
        <w:rPr>
          <w:sz w:val="22"/>
          <w:szCs w:val="22"/>
        </w:rPr>
        <w:t xml:space="preserve"> en la mesa de trabajo presencial con el equipo del programa de Poblaciones y Etnias en el Hogar Socio Sanitario para la atención de habitantes de calle, articulando esfuerzos para atendes a esta población vulnerables desde nuestras actividades deportivas y psicosociales.</w:t>
      </w:r>
    </w:p>
    <w:p w14:paraId="11FBE0C4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</w:p>
    <w:p w14:paraId="06EA86D7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  <w:r w:rsidRPr="00BA583F">
        <w:rPr>
          <w:sz w:val="22"/>
          <w:szCs w:val="22"/>
        </w:rPr>
        <w:t xml:space="preserve"> 4.</w:t>
      </w:r>
      <w:proofErr w:type="gramStart"/>
      <w:r w:rsidRPr="00BA583F">
        <w:rPr>
          <w:sz w:val="22"/>
          <w:szCs w:val="22"/>
        </w:rPr>
        <w:t>Verificar  el</w:t>
      </w:r>
      <w:proofErr w:type="gramEnd"/>
      <w:r w:rsidRPr="00BA583F">
        <w:rPr>
          <w:sz w:val="22"/>
          <w:szCs w:val="22"/>
        </w:rPr>
        <w:t xml:space="preserve"> cumplimiento y/</w:t>
      </w:r>
      <w:proofErr w:type="spellStart"/>
      <w:r w:rsidRPr="00BA583F">
        <w:rPr>
          <w:sz w:val="22"/>
          <w:szCs w:val="22"/>
        </w:rPr>
        <w:t>ó</w:t>
      </w:r>
      <w:proofErr w:type="spellEnd"/>
      <w:r w:rsidRPr="00BA583F">
        <w:rPr>
          <w:sz w:val="22"/>
          <w:szCs w:val="22"/>
        </w:rPr>
        <w:t xml:space="preserve"> participar de las actividades en pro del desarrollo del sistema de gestión de calidad, el sistema de gestión ambiental y el sistema de gestión de seguridad y salud en el trabajo.</w:t>
      </w:r>
    </w:p>
    <w:p w14:paraId="6E438C17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</w:p>
    <w:p w14:paraId="30625215" w14:textId="17988063" w:rsidR="00BA583F" w:rsidRPr="00BA583F" w:rsidRDefault="00BA583F" w:rsidP="00BA583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Realicé</w:t>
      </w:r>
      <w:r w:rsidRPr="00BA583F">
        <w:rPr>
          <w:sz w:val="22"/>
          <w:szCs w:val="22"/>
        </w:rPr>
        <w:t xml:space="preserve"> los formatos correspondientes para dar cumplimiento al Sistema de Gestión de Calidad.</w:t>
      </w:r>
    </w:p>
    <w:p w14:paraId="46F3AFB1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  <w:r w:rsidRPr="00BA583F">
        <w:rPr>
          <w:sz w:val="22"/>
          <w:szCs w:val="22"/>
        </w:rPr>
        <w:t xml:space="preserve"> </w:t>
      </w:r>
    </w:p>
    <w:p w14:paraId="0DA7FEC2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  <w:r w:rsidRPr="00BA583F">
        <w:rPr>
          <w:sz w:val="22"/>
          <w:szCs w:val="22"/>
        </w:rPr>
        <w:t xml:space="preserve"> 5. Planear y diligenciar el formato de parrilla de los monitores deportivo de la </w:t>
      </w:r>
      <w:proofErr w:type="gramStart"/>
      <w:r w:rsidRPr="00BA583F">
        <w:rPr>
          <w:sz w:val="22"/>
          <w:szCs w:val="22"/>
        </w:rPr>
        <w:t>Secretaria</w:t>
      </w:r>
      <w:proofErr w:type="gramEnd"/>
      <w:r w:rsidRPr="00BA583F">
        <w:rPr>
          <w:sz w:val="22"/>
          <w:szCs w:val="22"/>
        </w:rPr>
        <w:t xml:space="preserve"> del Deporte y la Recreación.</w:t>
      </w:r>
    </w:p>
    <w:p w14:paraId="00E509B5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</w:p>
    <w:p w14:paraId="6DB22531" w14:textId="13341A05" w:rsidR="00BA583F" w:rsidRPr="00BA583F" w:rsidRDefault="00BA583F" w:rsidP="00BA583F">
      <w:pPr>
        <w:pStyle w:val="Default"/>
        <w:jc w:val="both"/>
        <w:rPr>
          <w:sz w:val="22"/>
          <w:szCs w:val="22"/>
        </w:rPr>
      </w:pPr>
      <w:r w:rsidRPr="00BA583F">
        <w:rPr>
          <w:sz w:val="22"/>
          <w:szCs w:val="22"/>
        </w:rPr>
        <w:t xml:space="preserve">- </w:t>
      </w:r>
      <w:r>
        <w:rPr>
          <w:sz w:val="22"/>
          <w:szCs w:val="22"/>
        </w:rPr>
        <w:t>Apoyé</w:t>
      </w:r>
      <w:r w:rsidRPr="00BA583F">
        <w:rPr>
          <w:sz w:val="22"/>
          <w:szCs w:val="22"/>
        </w:rPr>
        <w:t xml:space="preserve"> en la planeación de la parrilla del desarrollo de las actividades en campo del programa Poblaciones y </w:t>
      </w:r>
      <w:proofErr w:type="gramStart"/>
      <w:r w:rsidRPr="00BA583F">
        <w:rPr>
          <w:sz w:val="22"/>
          <w:szCs w:val="22"/>
        </w:rPr>
        <w:t>Etnias..</w:t>
      </w:r>
      <w:proofErr w:type="gramEnd"/>
    </w:p>
    <w:p w14:paraId="6649AABB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  <w:r w:rsidRPr="00BA583F">
        <w:rPr>
          <w:sz w:val="22"/>
          <w:szCs w:val="22"/>
        </w:rPr>
        <w:t xml:space="preserve"> </w:t>
      </w:r>
    </w:p>
    <w:p w14:paraId="3327BCE6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  <w:r w:rsidRPr="00BA583F">
        <w:rPr>
          <w:sz w:val="22"/>
          <w:szCs w:val="22"/>
        </w:rPr>
        <w:t xml:space="preserve"> 6. Las demás desarrolladas en el objeto contractual.</w:t>
      </w:r>
    </w:p>
    <w:p w14:paraId="16868BCA" w14:textId="77777777" w:rsidR="00BA583F" w:rsidRPr="00BA583F" w:rsidRDefault="00BA583F" w:rsidP="00BA583F">
      <w:pPr>
        <w:pStyle w:val="Default"/>
        <w:jc w:val="both"/>
        <w:rPr>
          <w:sz w:val="22"/>
          <w:szCs w:val="22"/>
        </w:rPr>
      </w:pPr>
    </w:p>
    <w:p w14:paraId="0782846E" w14:textId="2111EEC4" w:rsidR="00BA583F" w:rsidRPr="00BA583F" w:rsidRDefault="00BA583F" w:rsidP="00BA583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Participé</w:t>
      </w:r>
      <w:r w:rsidRPr="00BA583F">
        <w:rPr>
          <w:sz w:val="22"/>
          <w:szCs w:val="22"/>
        </w:rPr>
        <w:t xml:space="preserve"> en la mesa de trabajo con el grupo denominado: “Tradicionalmente excluidos”, con el fin de articular esfuerzos para brindarle una mejor atención a los habitantes de </w:t>
      </w:r>
      <w:proofErr w:type="spellStart"/>
      <w:r w:rsidRPr="00BA583F">
        <w:rPr>
          <w:sz w:val="22"/>
          <w:szCs w:val="22"/>
        </w:rPr>
        <w:t>cali</w:t>
      </w:r>
      <w:proofErr w:type="spellEnd"/>
      <w:r w:rsidRPr="00BA583F">
        <w:rPr>
          <w:sz w:val="22"/>
          <w:szCs w:val="22"/>
        </w:rPr>
        <w:t xml:space="preserve"> de Santiago de Cali por medio de la </w:t>
      </w:r>
      <w:proofErr w:type="gramStart"/>
      <w:r w:rsidRPr="00BA583F">
        <w:rPr>
          <w:sz w:val="22"/>
          <w:szCs w:val="22"/>
        </w:rPr>
        <w:t>Secretaria</w:t>
      </w:r>
      <w:proofErr w:type="gramEnd"/>
      <w:r w:rsidRPr="00BA583F">
        <w:rPr>
          <w:sz w:val="22"/>
          <w:szCs w:val="22"/>
        </w:rPr>
        <w:t xml:space="preserve"> del Deporte y la Recreación.</w:t>
      </w:r>
    </w:p>
    <w:p w14:paraId="700E9DE0" w14:textId="77777777" w:rsidR="009B24A0" w:rsidRPr="00BA583F" w:rsidRDefault="009B24A0" w:rsidP="00BA583F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BA583F">
        <w:rPr>
          <w:rFonts w:ascii="Arial" w:hAnsi="Arial" w:cs="Arial"/>
          <w:sz w:val="22"/>
          <w:szCs w:val="22"/>
        </w:rPr>
        <w:t xml:space="preserve"> </w:t>
      </w:r>
      <w:r w:rsidRPr="00BA583F">
        <w:rPr>
          <w:rFonts w:ascii="Arial" w:hAnsi="Arial" w:cs="Arial"/>
          <w:color w:val="000000"/>
          <w:sz w:val="22"/>
          <w:szCs w:val="22"/>
        </w:rPr>
        <w:t> </w:t>
      </w:r>
    </w:p>
    <w:p w14:paraId="7BCB836C" w14:textId="77777777" w:rsidR="009B24A0" w:rsidRPr="00BA583F" w:rsidRDefault="009B24A0" w:rsidP="00BA583F">
      <w:pPr>
        <w:pStyle w:val="Textoindependiente"/>
        <w:rPr>
          <w:rFonts w:ascii="Arial" w:hAnsi="Arial" w:cs="Arial"/>
          <w:sz w:val="22"/>
          <w:szCs w:val="22"/>
        </w:rPr>
      </w:pPr>
      <w:r w:rsidRPr="00BA583F"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 w:rsidRPr="00BA583F">
        <w:rPr>
          <w:rFonts w:ascii="Arial" w:hAnsi="Arial" w:cs="Arial"/>
          <w:b/>
          <w:bCs/>
          <w:sz w:val="22"/>
          <w:szCs w:val="22"/>
        </w:rPr>
        <w:t>TERCERA CUOTA</w:t>
      </w:r>
    </w:p>
    <w:p w14:paraId="497DB98C" w14:textId="77777777" w:rsidR="009B24A0" w:rsidRPr="00BA583F" w:rsidRDefault="009B24A0" w:rsidP="00BA583F">
      <w:pPr>
        <w:pStyle w:val="Textoindependiente"/>
        <w:rPr>
          <w:rFonts w:ascii="Arial" w:hAnsi="Arial" w:cs="Arial"/>
          <w:sz w:val="22"/>
          <w:szCs w:val="22"/>
        </w:rPr>
      </w:pPr>
    </w:p>
    <w:p w14:paraId="1DCD069F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BA583F">
        <w:rPr>
          <w:rFonts w:ascii="Arial" w:hAnsi="Arial" w:cs="Arial"/>
          <w:noProof/>
          <w:sz w:val="22"/>
          <w:szCs w:val="22"/>
          <w:lang w:val="es-CO" w:eastAsia="es-CO"/>
        </w:rPr>
        <w:t>1.Acompañar la planeación y organización del desarrollo de las acciones para la atención del programa activamente y demas actividades del proyecto elaborando e implementando los planes de intervención relacionados con las estrategias del proyecto y el desarrollo técnico de las actividades, asegurando su ejecución efectiva y el cumplimiento de los objetivos establecidos.</w:t>
      </w:r>
    </w:p>
    <w:p w14:paraId="5D83D408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256A21AE" w14:textId="48FA5EA5" w:rsidR="00DE4059" w:rsidRPr="00BA583F" w:rsidRDefault="00BA583F" w:rsidP="00BA583F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w:t>Participé</w:t>
      </w:r>
      <w:r w:rsidR="00DE4059" w:rsidRPr="00BA583F">
        <w:rPr>
          <w:rFonts w:ascii="Arial" w:hAnsi="Arial" w:cs="Arial"/>
          <w:noProof/>
          <w:sz w:val="22"/>
          <w:szCs w:val="22"/>
          <w:lang w:val="es-CO" w:eastAsia="es-CO"/>
        </w:rPr>
        <w:t xml:space="preserve"> de la mesa de trabajo con el equipo técnico de coordinadores del programa de la Secretaria del Deporte y la Recreación: Poblaciones y Etnias y con la Secretaria de Bienestar Social, con el fin de articular esfuerzos para lograr una atención integral a las comunidades excluidas de Santiago de Cali, trabajando estrategias de impacto.</w:t>
      </w:r>
    </w:p>
    <w:p w14:paraId="739AE3D4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BA583F">
        <w:rPr>
          <w:rFonts w:ascii="Arial" w:hAnsi="Arial" w:cs="Arial"/>
          <w:noProof/>
          <w:sz w:val="22"/>
          <w:szCs w:val="22"/>
          <w:lang w:val="es-CO" w:eastAsia="es-CO"/>
        </w:rPr>
        <w:t xml:space="preserve"> </w:t>
      </w:r>
    </w:p>
    <w:p w14:paraId="18233122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BA583F">
        <w:rPr>
          <w:rFonts w:ascii="Arial" w:hAnsi="Arial" w:cs="Arial"/>
          <w:noProof/>
          <w:sz w:val="22"/>
          <w:szCs w:val="22"/>
          <w:lang w:val="es-CO" w:eastAsia="es-CO"/>
        </w:rPr>
        <w:t xml:space="preserve"> 2. Acompañar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1920953C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1209D4E6" w14:textId="62BED0A8" w:rsidR="00DE4059" w:rsidRPr="00BA583F" w:rsidRDefault="00BA583F" w:rsidP="00BA583F">
      <w:pPr>
        <w:pStyle w:val="Prrafodelista"/>
        <w:numPr>
          <w:ilvl w:val="0"/>
          <w:numId w:val="20"/>
        </w:numPr>
        <w:suppressAutoHyphens w:val="0"/>
        <w:autoSpaceDN/>
        <w:jc w:val="both"/>
        <w:textAlignment w:val="auto"/>
        <w:rPr>
          <w:rFonts w:ascii="Arial" w:hAnsi="Arial" w:cs="Arial"/>
          <w:noProof/>
          <w:sz w:val="22"/>
          <w:szCs w:val="22"/>
          <w:lang w:val="es-CO" w:eastAsia="es-CO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w:t>Acompañé</w:t>
      </w:r>
      <w:r w:rsidR="00DE4059" w:rsidRPr="00BA583F">
        <w:rPr>
          <w:rFonts w:ascii="Arial" w:hAnsi="Arial" w:cs="Arial"/>
          <w:noProof/>
          <w:sz w:val="22"/>
          <w:szCs w:val="22"/>
          <w:lang w:val="es-CO" w:eastAsia="es-CO"/>
        </w:rPr>
        <w:t xml:space="preserve"> el seguimiento de las actividades en campo de los monitores que atienden la Fundación Samaritanos, donde se impacta con actividades lúdico recreativas a las personas mayores.</w:t>
      </w:r>
    </w:p>
    <w:p w14:paraId="1E393494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BA583F">
        <w:rPr>
          <w:rFonts w:ascii="Arial" w:hAnsi="Arial" w:cs="Arial"/>
          <w:noProof/>
          <w:sz w:val="22"/>
          <w:szCs w:val="22"/>
          <w:lang w:val="es-CO" w:eastAsia="es-CO"/>
        </w:rPr>
        <w:t xml:space="preserve"> </w:t>
      </w:r>
    </w:p>
    <w:p w14:paraId="13A2CE03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BA583F">
        <w:rPr>
          <w:rFonts w:ascii="Arial" w:hAnsi="Arial" w:cs="Arial"/>
          <w:noProof/>
          <w:sz w:val="22"/>
          <w:szCs w:val="22"/>
          <w:lang w:val="es-CO" w:eastAsia="es-CO"/>
        </w:rPr>
        <w:t xml:space="preserve"> 3.Participar las actividades  operativas, logísticas o asistenciales  de carácter misional de la secretaría de Deporte y Recreación, tendientes a enriquecer la ejecución del programa.</w:t>
      </w:r>
    </w:p>
    <w:p w14:paraId="67C5FE10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BA583F">
        <w:rPr>
          <w:rFonts w:ascii="Arial" w:hAnsi="Arial" w:cs="Arial"/>
          <w:noProof/>
          <w:sz w:val="22"/>
          <w:szCs w:val="22"/>
          <w:lang w:val="es-CO" w:eastAsia="es-CO"/>
        </w:rPr>
        <w:t xml:space="preserve"> </w:t>
      </w:r>
    </w:p>
    <w:p w14:paraId="31B095C3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5E6E2D89" w14:textId="63F14493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BA583F">
        <w:rPr>
          <w:rFonts w:ascii="Arial" w:hAnsi="Arial" w:cs="Arial"/>
          <w:noProof/>
          <w:sz w:val="22"/>
          <w:szCs w:val="22"/>
          <w:lang w:val="es-CO" w:eastAsia="es-CO"/>
        </w:rPr>
        <w:t xml:space="preserve">- </w:t>
      </w:r>
      <w:r w:rsidR="00BA583F">
        <w:rPr>
          <w:rFonts w:ascii="Arial" w:hAnsi="Arial" w:cs="Arial"/>
          <w:noProof/>
          <w:sz w:val="22"/>
          <w:szCs w:val="22"/>
          <w:lang w:val="es-CO" w:eastAsia="es-CO"/>
        </w:rPr>
        <w:t>Participé</w:t>
      </w:r>
      <w:r w:rsidRPr="00BA583F">
        <w:rPr>
          <w:rFonts w:ascii="Arial" w:hAnsi="Arial" w:cs="Arial"/>
          <w:noProof/>
          <w:sz w:val="22"/>
          <w:szCs w:val="22"/>
          <w:lang w:val="es-CO" w:eastAsia="es-CO"/>
        </w:rPr>
        <w:t xml:space="preserve"> en el torneo de futbol organizado por la Secretaria del Deporte y la Recreación y el programa Poblaciones y Etnias para la población atendida del barrio Sucre, con el fin de brindar un espacio de bienestar y esparcimiento.</w:t>
      </w:r>
    </w:p>
    <w:p w14:paraId="43D5B67D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78C6AB74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BA583F">
        <w:rPr>
          <w:rFonts w:ascii="Arial" w:hAnsi="Arial" w:cs="Arial"/>
          <w:noProof/>
          <w:sz w:val="22"/>
          <w:szCs w:val="22"/>
          <w:lang w:val="es-CO" w:eastAsia="es-CO"/>
        </w:rPr>
        <w:t xml:space="preserve"> 4.Verificar  el cumplimiento y/ó participar de las actividades en pro del desarrollo del sistema de gestión de calidad, el sistema de gestión ambiental y el sistema de gestión de seguridad y salud en el trabajo.</w:t>
      </w:r>
    </w:p>
    <w:p w14:paraId="78AC7D5E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0C5285A6" w14:textId="46CD1619" w:rsidR="00DE4059" w:rsidRPr="00BA583F" w:rsidRDefault="00BA583F" w:rsidP="00BA583F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w:t>Realicé</w:t>
      </w:r>
      <w:r w:rsidR="00DE4059" w:rsidRPr="00BA583F">
        <w:rPr>
          <w:rFonts w:ascii="Arial" w:hAnsi="Arial" w:cs="Arial"/>
          <w:noProof/>
          <w:sz w:val="22"/>
          <w:szCs w:val="22"/>
          <w:lang w:val="es-CO" w:eastAsia="es-CO"/>
        </w:rPr>
        <w:t xml:space="preserve"> los formatos correspondientes para dar cumplimiento al Sistema de Gestión de Calidad, conforme lo requerido por el programa de Poblaciones y Etnias.</w:t>
      </w:r>
    </w:p>
    <w:p w14:paraId="54DDE694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BA583F">
        <w:rPr>
          <w:rFonts w:ascii="Arial" w:hAnsi="Arial" w:cs="Arial"/>
          <w:noProof/>
          <w:sz w:val="22"/>
          <w:szCs w:val="22"/>
          <w:lang w:val="es-CO" w:eastAsia="es-CO"/>
        </w:rPr>
        <w:t xml:space="preserve"> </w:t>
      </w:r>
    </w:p>
    <w:p w14:paraId="5FE39B39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BA583F">
        <w:rPr>
          <w:rFonts w:ascii="Arial" w:hAnsi="Arial" w:cs="Arial"/>
          <w:noProof/>
          <w:sz w:val="22"/>
          <w:szCs w:val="22"/>
          <w:lang w:val="es-CO" w:eastAsia="es-CO"/>
        </w:rPr>
        <w:t xml:space="preserve"> 5. Planear y diligenciar el formato de parrilla de los monitores deportivo de la Secretaria del Deporte y la Recreación.</w:t>
      </w:r>
    </w:p>
    <w:p w14:paraId="39C6C348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</w:p>
    <w:p w14:paraId="193E7860" w14:textId="22CFA97F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BA583F">
        <w:rPr>
          <w:rFonts w:ascii="Arial" w:hAnsi="Arial" w:cs="Arial"/>
          <w:noProof/>
          <w:sz w:val="22"/>
          <w:szCs w:val="22"/>
          <w:lang w:val="es-CO" w:eastAsia="es-CO"/>
        </w:rPr>
        <w:t xml:space="preserve">- </w:t>
      </w:r>
      <w:r w:rsidR="00BA583F">
        <w:rPr>
          <w:rFonts w:ascii="Arial" w:hAnsi="Arial" w:cs="Arial"/>
          <w:noProof/>
          <w:sz w:val="22"/>
          <w:szCs w:val="22"/>
          <w:lang w:val="es-CO" w:eastAsia="es-CO"/>
        </w:rPr>
        <w:t>Apoyé</w:t>
      </w:r>
      <w:r w:rsidRPr="00BA583F">
        <w:rPr>
          <w:rFonts w:ascii="Arial" w:hAnsi="Arial" w:cs="Arial"/>
          <w:noProof/>
          <w:sz w:val="22"/>
          <w:szCs w:val="22"/>
          <w:lang w:val="es-CO" w:eastAsia="es-CO"/>
        </w:rPr>
        <w:t xml:space="preserve"> en la planeación de la parrilla del desarrollo de las actividades en campo del programa Poblaciones y Etnias.</w:t>
      </w:r>
    </w:p>
    <w:p w14:paraId="0C9CBED7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noProof/>
          <w:sz w:val="22"/>
          <w:szCs w:val="22"/>
          <w:lang w:val="es-CO" w:eastAsia="es-CO"/>
        </w:rPr>
      </w:pPr>
      <w:r w:rsidRPr="00BA583F">
        <w:rPr>
          <w:rFonts w:ascii="Arial" w:hAnsi="Arial" w:cs="Arial"/>
          <w:noProof/>
          <w:sz w:val="22"/>
          <w:szCs w:val="22"/>
          <w:lang w:val="es-CO" w:eastAsia="es-CO"/>
        </w:rPr>
        <w:t xml:space="preserve"> </w:t>
      </w:r>
    </w:p>
    <w:p w14:paraId="7451E7EA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BA583F">
        <w:rPr>
          <w:rFonts w:ascii="Arial" w:hAnsi="Arial" w:cs="Arial"/>
          <w:noProof/>
          <w:sz w:val="22"/>
          <w:szCs w:val="22"/>
          <w:lang w:val="es-CO" w:eastAsia="es-CO"/>
        </w:rPr>
        <w:t xml:space="preserve"> 6. Las demás desarrolladas en el objeto contractual.</w:t>
      </w:r>
    </w:p>
    <w:p w14:paraId="053AE37D" w14:textId="77777777" w:rsidR="00DE4059" w:rsidRPr="00BA583F" w:rsidRDefault="00DE4059" w:rsidP="00BA583F">
      <w:pPr>
        <w:suppressAutoHyphens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2B625A40" w14:textId="2A639DD9" w:rsidR="00DE4059" w:rsidRPr="00BA583F" w:rsidRDefault="00BA583F" w:rsidP="00BA583F">
      <w:pPr>
        <w:pStyle w:val="Prrafodelista"/>
        <w:numPr>
          <w:ilvl w:val="0"/>
          <w:numId w:val="20"/>
        </w:numPr>
        <w:suppressAutoHyphens w:val="0"/>
        <w:autoSpaceDN/>
        <w:jc w:val="both"/>
        <w:textAlignment w:val="auto"/>
        <w:rPr>
          <w:rFonts w:ascii="Arial" w:hAnsi="Arial" w:cs="Arial"/>
          <w:sz w:val="22"/>
          <w:szCs w:val="22"/>
          <w:lang w:val="es-CO" w:eastAsia="es-CO"/>
        </w:rPr>
      </w:pPr>
      <w:r>
        <w:rPr>
          <w:rFonts w:ascii="Arial" w:hAnsi="Arial" w:cs="Arial"/>
          <w:sz w:val="22"/>
          <w:szCs w:val="22"/>
          <w:lang w:val="es-CO" w:eastAsia="es-CO"/>
        </w:rPr>
        <w:t>Participé</w:t>
      </w:r>
      <w:r w:rsidR="00DE4059" w:rsidRPr="00BA583F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="00DE4059" w:rsidRPr="00BA583F">
        <w:rPr>
          <w:rFonts w:ascii="Arial" w:hAnsi="Arial" w:cs="Arial"/>
          <w:color w:val="000000"/>
          <w:sz w:val="22"/>
          <w:szCs w:val="22"/>
        </w:rPr>
        <w:t xml:space="preserve">en la mesa de trabajo con el grupo denominado: “Tradicionalmente excluidos”, con el fin de articular esfuerzos para brindarle una mejor atención a los habitantes de </w:t>
      </w:r>
      <w:proofErr w:type="spellStart"/>
      <w:r w:rsidR="00DE4059" w:rsidRPr="00BA583F">
        <w:rPr>
          <w:rFonts w:ascii="Arial" w:hAnsi="Arial" w:cs="Arial"/>
          <w:color w:val="000000"/>
          <w:sz w:val="22"/>
          <w:szCs w:val="22"/>
        </w:rPr>
        <w:t>cali</w:t>
      </w:r>
      <w:proofErr w:type="spellEnd"/>
      <w:r w:rsidR="00DE4059" w:rsidRPr="00BA583F">
        <w:rPr>
          <w:rFonts w:ascii="Arial" w:hAnsi="Arial" w:cs="Arial"/>
          <w:color w:val="000000"/>
          <w:sz w:val="22"/>
          <w:szCs w:val="22"/>
        </w:rPr>
        <w:t xml:space="preserve"> de Santiago de Cali por medio de la </w:t>
      </w:r>
      <w:proofErr w:type="gramStart"/>
      <w:r w:rsidR="00DE4059" w:rsidRPr="00BA583F">
        <w:rPr>
          <w:rFonts w:ascii="Arial" w:hAnsi="Arial" w:cs="Arial"/>
          <w:color w:val="000000"/>
          <w:sz w:val="22"/>
          <w:szCs w:val="22"/>
        </w:rPr>
        <w:t>Secretaria</w:t>
      </w:r>
      <w:proofErr w:type="gramEnd"/>
      <w:r w:rsidR="00DE4059" w:rsidRPr="00BA583F">
        <w:rPr>
          <w:rFonts w:ascii="Arial" w:hAnsi="Arial" w:cs="Arial"/>
          <w:color w:val="000000"/>
          <w:sz w:val="22"/>
          <w:szCs w:val="22"/>
        </w:rPr>
        <w:t xml:space="preserve"> del Deporte y la Recreación.</w:t>
      </w:r>
    </w:p>
    <w:p w14:paraId="345C0076" w14:textId="77777777" w:rsidR="00BA583F" w:rsidRPr="00DE4059" w:rsidRDefault="00BA583F" w:rsidP="00BA583F">
      <w:pPr>
        <w:pStyle w:val="Prrafodelista"/>
        <w:suppressAutoHyphens w:val="0"/>
        <w:autoSpaceDN/>
        <w:jc w:val="both"/>
        <w:textAlignment w:val="auto"/>
        <w:rPr>
          <w:rFonts w:ascii="Arial" w:hAnsi="Arial" w:cs="Arial"/>
          <w:sz w:val="22"/>
          <w:szCs w:val="22"/>
          <w:lang w:val="es-CO" w:eastAsia="es-CO"/>
        </w:rPr>
      </w:pPr>
    </w:p>
    <w:p w14:paraId="772D208A" w14:textId="77777777" w:rsidR="00DE4059" w:rsidRDefault="00DE4059" w:rsidP="00DE4059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noProof/>
        </w:rPr>
        <w:t>26</w:t>
      </w:r>
      <w:r w:rsidRPr="00F30E0E">
        <w:rPr>
          <w:rFonts w:ascii="Arial" w:hAnsi="Arial" w:cs="Arial"/>
          <w:noProof/>
        </w:rPr>
        <w:t>/ago/2025</w:t>
      </w:r>
    </w:p>
    <w:p w14:paraId="19463F6D" w14:textId="77777777" w:rsidR="00DE4059" w:rsidRDefault="00DE4059" w:rsidP="00DE4059">
      <w:pPr>
        <w:suppressAutoHyphens w:val="0"/>
        <w:jc w:val="both"/>
        <w:rPr>
          <w:rFonts w:ascii="Arial" w:hAnsi="Arial" w:cs="Arial"/>
        </w:rPr>
      </w:pPr>
    </w:p>
    <w:p w14:paraId="36FC04A7" w14:textId="77777777" w:rsidR="00DE4059" w:rsidRDefault="00DE4059" w:rsidP="00DE4059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4A4F9AEE" w14:textId="77777777" w:rsidR="00DE4059" w:rsidRPr="00A82B09" w:rsidRDefault="00DE4059" w:rsidP="00DE4059">
      <w:pPr>
        <w:suppressAutoHyphens w:val="0"/>
        <w:jc w:val="both"/>
        <w:rPr>
          <w:rFonts w:ascii="Arial" w:hAnsi="Arial" w:cs="Arial"/>
        </w:rPr>
      </w:pPr>
    </w:p>
    <w:p w14:paraId="6AF7728D" w14:textId="77777777" w:rsidR="00DE4059" w:rsidRDefault="00DE4059" w:rsidP="00DE4059">
      <w:pPr>
        <w:pStyle w:val="Textoindependiente"/>
        <w:rPr>
          <w:rFonts w:ascii="Arial" w:hAnsi="Arial" w:cs="Arial"/>
          <w:color w:val="000000"/>
        </w:rPr>
      </w:pPr>
      <w:r>
        <w:rPr>
          <w:noProof/>
          <w:bdr w:val="none" w:sz="0" w:space="0" w:color="auto" w:frame="1"/>
        </w:rPr>
        <w:drawing>
          <wp:inline distT="0" distB="0" distL="0" distR="0" wp14:anchorId="70B1F4F7" wp14:editId="760F9E0A">
            <wp:extent cx="3027045" cy="551180"/>
            <wp:effectExtent l="0" t="0" r="1905" b="1270"/>
            <wp:docPr id="752096127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xt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045" cy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2801D" w14:textId="77777777" w:rsidR="00DE4059" w:rsidRPr="00A82B09" w:rsidRDefault="00DE4059" w:rsidP="00DE4059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3F2999CC" w14:textId="77777777" w:rsidR="00DE4059" w:rsidRPr="008445B1" w:rsidRDefault="00DE4059" w:rsidP="00DE4059">
      <w:pPr>
        <w:pStyle w:val="Textoindependiente"/>
        <w:rPr>
          <w:rFonts w:ascii="Arial" w:hAnsi="Arial" w:cs="Arial"/>
        </w:rPr>
      </w:pPr>
      <w:r w:rsidRPr="00F30E0E">
        <w:rPr>
          <w:rFonts w:ascii="Arial" w:hAnsi="Arial" w:cs="Arial"/>
          <w:noProof/>
        </w:rPr>
        <w:t>CARLOS DAVID ZAPATA GONZALEZ</w:t>
      </w:r>
    </w:p>
    <w:p w14:paraId="39FE08F7" w14:textId="77777777" w:rsidR="00DE4059" w:rsidRPr="00A82B09" w:rsidRDefault="00DE4059" w:rsidP="00DE4059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F30E0E">
        <w:rPr>
          <w:rFonts w:ascii="Arial" w:hAnsi="Arial" w:cs="Arial"/>
          <w:noProof/>
        </w:rPr>
        <w:t>1062330748</w:t>
      </w:r>
      <w:r w:rsidRPr="00A82B09">
        <w:rPr>
          <w:rFonts w:ascii="Arial" w:hAnsi="Arial" w:cs="Arial"/>
        </w:rPr>
        <w:tab/>
        <w:t xml:space="preserve">    </w:t>
      </w:r>
    </w:p>
    <w:p w14:paraId="61AACE1C" w14:textId="77777777" w:rsidR="00DE4059" w:rsidRDefault="00DE4059" w:rsidP="00DE4059">
      <w:pPr>
        <w:pStyle w:val="Textoindependiente"/>
        <w:rPr>
          <w:rFonts w:ascii="Arial" w:hAnsi="Arial" w:cs="Arial"/>
          <w:lang w:val="pt-BR"/>
        </w:rPr>
        <w:sectPr w:rsidR="00DE4059" w:rsidSect="00DE4059">
          <w:headerReference w:type="default" r:id="rId9"/>
          <w:footnotePr>
            <w:pos w:val="beneathText"/>
          </w:footnotePr>
          <w:type w:val="continuous"/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14:paraId="677D06DA" w14:textId="77777777" w:rsidR="009B24A0" w:rsidRPr="00A82B09" w:rsidRDefault="009B24A0">
      <w:pPr>
        <w:pStyle w:val="Textoindependiente"/>
        <w:rPr>
          <w:rFonts w:ascii="Arial" w:hAnsi="Arial" w:cs="Arial"/>
        </w:rPr>
      </w:pPr>
    </w:p>
    <w:sectPr w:rsidR="009B24A0" w:rsidRPr="00A82B09" w:rsidSect="009B24A0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D5584" w14:textId="77777777" w:rsidR="002C4ADE" w:rsidRDefault="002C4ADE">
      <w:r>
        <w:separator/>
      </w:r>
    </w:p>
  </w:endnote>
  <w:endnote w:type="continuationSeparator" w:id="0">
    <w:p w14:paraId="1EBF0EB3" w14:textId="77777777" w:rsidR="002C4ADE" w:rsidRDefault="002C4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775A3" w14:textId="77777777" w:rsidR="002C4ADE" w:rsidRDefault="002C4ADE">
      <w:r>
        <w:separator/>
      </w:r>
    </w:p>
  </w:footnote>
  <w:footnote w:type="continuationSeparator" w:id="0">
    <w:p w14:paraId="63F9A781" w14:textId="77777777" w:rsidR="002C4ADE" w:rsidRDefault="002C4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EDEA4" w14:textId="77777777" w:rsidR="00DE4059" w:rsidRPr="000005A3" w:rsidRDefault="00DE4059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312020E8" w14:textId="77777777" w:rsidR="00DE4059" w:rsidRPr="000005A3" w:rsidRDefault="00DE405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F30E0E">
      <w:rPr>
        <w:rFonts w:ascii="Arial" w:hAnsi="Arial" w:cs="Arial"/>
        <w:b/>
        <w:bCs/>
        <w:noProof/>
        <w:lang w:val="es-MX"/>
      </w:rPr>
      <w:t>4162.010.26.1.2047-2025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666CF" w14:textId="77777777" w:rsidR="009B24A0" w:rsidRPr="000005A3" w:rsidRDefault="009B24A0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75030D68" w14:textId="77777777" w:rsidR="009B24A0" w:rsidRPr="000005A3" w:rsidRDefault="009B24A0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>
      <w:rPr>
        <w:rFonts w:ascii="Arial" w:hAnsi="Arial" w:cs="Arial"/>
        <w:b/>
        <w:bCs/>
        <w:noProof/>
        <w:lang w:val="es-MX"/>
      </w:rPr>
      <w:t>«CONTRATO»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057110B"/>
    <w:multiLevelType w:val="hybridMultilevel"/>
    <w:tmpl w:val="2F566C12"/>
    <w:lvl w:ilvl="0" w:tplc="AC9A1F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3856402">
    <w:abstractNumId w:val="9"/>
  </w:num>
  <w:num w:numId="2" w16cid:durableId="275255118">
    <w:abstractNumId w:val="1"/>
  </w:num>
  <w:num w:numId="3" w16cid:durableId="1695836805">
    <w:abstractNumId w:val="4"/>
  </w:num>
  <w:num w:numId="4" w16cid:durableId="2014994245">
    <w:abstractNumId w:val="2"/>
  </w:num>
  <w:num w:numId="5" w16cid:durableId="393286070">
    <w:abstractNumId w:val="0"/>
  </w:num>
  <w:num w:numId="6" w16cid:durableId="1304771175">
    <w:abstractNumId w:val="10"/>
  </w:num>
  <w:num w:numId="7" w16cid:durableId="2027713272">
    <w:abstractNumId w:val="20"/>
  </w:num>
  <w:num w:numId="8" w16cid:durableId="1576089573">
    <w:abstractNumId w:val="19"/>
  </w:num>
  <w:num w:numId="9" w16cid:durableId="1785268276">
    <w:abstractNumId w:val="17"/>
  </w:num>
  <w:num w:numId="10" w16cid:durableId="1904562585">
    <w:abstractNumId w:val="15"/>
  </w:num>
  <w:num w:numId="11" w16cid:durableId="807286346">
    <w:abstractNumId w:val="3"/>
  </w:num>
  <w:num w:numId="12" w16cid:durableId="2140565562">
    <w:abstractNumId w:val="14"/>
  </w:num>
  <w:num w:numId="13" w16cid:durableId="1113934982">
    <w:abstractNumId w:val="22"/>
  </w:num>
  <w:num w:numId="14" w16cid:durableId="89861284">
    <w:abstractNumId w:val="12"/>
  </w:num>
  <w:num w:numId="15" w16cid:durableId="995885236">
    <w:abstractNumId w:val="13"/>
  </w:num>
  <w:num w:numId="16" w16cid:durableId="1196112084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557518625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905534160">
    <w:abstractNumId w:val="18"/>
    <w:lvlOverride w:ilvl="0">
      <w:lvl w:ilvl="0">
        <w:numFmt w:val="decimal"/>
        <w:lvlText w:val="%1."/>
        <w:lvlJc w:val="left"/>
      </w:lvl>
    </w:lvlOverride>
  </w:num>
  <w:num w:numId="19" w16cid:durableId="1980960749">
    <w:abstractNumId w:val="23"/>
    <w:lvlOverride w:ilvl="0">
      <w:lvl w:ilvl="0">
        <w:numFmt w:val="decimal"/>
        <w:lvlText w:val="%1."/>
        <w:lvlJc w:val="left"/>
      </w:lvl>
    </w:lvlOverride>
  </w:num>
  <w:num w:numId="20" w16cid:durableId="1439640507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4ADE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22B9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24A0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A583F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3E2F"/>
    <w:rsid w:val="00DC4458"/>
    <w:rsid w:val="00DC647A"/>
    <w:rsid w:val="00DD2540"/>
    <w:rsid w:val="00DD530D"/>
    <w:rsid w:val="00DE4059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55035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AFA0-0118-4C61-840E-635D85AB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1336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Ana Aristizabal</cp:lastModifiedBy>
  <cp:revision>1</cp:revision>
  <cp:lastPrinted>2023-04-12T14:19:00Z</cp:lastPrinted>
  <dcterms:created xsi:type="dcterms:W3CDTF">2025-08-17T20:06:00Z</dcterms:created>
  <dcterms:modified xsi:type="dcterms:W3CDTF">2025-08-17T20:56:00Z</dcterms:modified>
</cp:coreProperties>
</file>